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84D52" w:rsidRDefault="001068D7" w:rsidP="004D5BBC">
            <w:pPr>
              <w:spacing w:before="120" w:after="120" w:line="276" w:lineRule="auto"/>
              <w:contextualSpacing/>
              <w:jc w:val="center"/>
              <w:rPr>
                <w:rFonts w:ascii="Verdana" w:eastAsia="Calibri" w:hAnsi="Verdana" w:cstheme="minorHAnsi"/>
                <w:sz w:val="18"/>
                <w:szCs w:val="18"/>
              </w:rPr>
            </w:pPr>
            <w:r w:rsidRPr="00D84D52">
              <w:rPr>
                <w:rFonts w:ascii="Verdana" w:eastAsia="Calibri" w:hAnsi="Verdana" w:cstheme="minorHAnsi"/>
                <w:sz w:val="18"/>
                <w:szCs w:val="18"/>
              </w:rPr>
              <w:t>PGE Dystrybucja S.A.</w:t>
            </w:r>
          </w:p>
          <w:p w14:paraId="5B966D22" w14:textId="77777777" w:rsidR="001068D7" w:rsidRPr="00D84D52" w:rsidRDefault="001068D7" w:rsidP="004D5BBC">
            <w:pPr>
              <w:spacing w:before="120" w:after="120" w:line="276" w:lineRule="auto"/>
              <w:contextualSpacing/>
              <w:jc w:val="center"/>
              <w:rPr>
                <w:rFonts w:ascii="Verdana" w:eastAsia="Calibri" w:hAnsi="Verdana" w:cstheme="minorHAnsi"/>
                <w:sz w:val="18"/>
                <w:szCs w:val="18"/>
              </w:rPr>
            </w:pPr>
            <w:r w:rsidRPr="00D84D52">
              <w:rPr>
                <w:rFonts w:ascii="Verdana" w:eastAsia="Calibri" w:hAnsi="Verdana" w:cstheme="minorHAnsi"/>
                <w:sz w:val="18"/>
                <w:szCs w:val="18"/>
              </w:rPr>
              <w:t>w imieniu i na rzecz której działa:</w:t>
            </w:r>
          </w:p>
          <w:p w14:paraId="34E58E57" w14:textId="2CCC916F" w:rsidR="001068D7" w:rsidRPr="00D84D52" w:rsidRDefault="001068D7" w:rsidP="004D5BBC">
            <w:pPr>
              <w:spacing w:before="120" w:after="120" w:line="276" w:lineRule="auto"/>
              <w:contextualSpacing/>
              <w:jc w:val="center"/>
              <w:rPr>
                <w:rFonts w:ascii="Verdana" w:eastAsia="Calibri" w:hAnsi="Verdana" w:cstheme="minorHAnsi"/>
                <w:b/>
                <w:sz w:val="18"/>
                <w:szCs w:val="18"/>
              </w:rPr>
            </w:pPr>
            <w:r w:rsidRPr="00D84D52">
              <w:rPr>
                <w:rFonts w:ascii="Verdana" w:eastAsia="Calibri" w:hAnsi="Verdana" w:cstheme="minorHAnsi"/>
                <w:b/>
                <w:sz w:val="18"/>
                <w:szCs w:val="18"/>
              </w:rPr>
              <w:t xml:space="preserve">PGE Dystrybucja S.A. Oddział </w:t>
            </w:r>
            <w:r w:rsidR="00F47155" w:rsidRPr="00D84D52">
              <w:rPr>
                <w:rFonts w:ascii="Verdana" w:eastAsia="Calibri" w:hAnsi="Verdana" w:cstheme="minorHAnsi"/>
                <w:b/>
                <w:sz w:val="18"/>
                <w:szCs w:val="18"/>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84D52">
              <w:rPr>
                <w:rFonts w:ascii="Verdana" w:eastAsia="Calibri" w:hAnsi="Verdana" w:cstheme="minorHAnsi"/>
                <w:b/>
                <w:sz w:val="18"/>
                <w:szCs w:val="18"/>
              </w:rPr>
              <w:t>ul.  Koźmiana  1</w:t>
            </w:r>
            <w:r w:rsidR="000F79BC" w:rsidRPr="00D84D52">
              <w:rPr>
                <w:rFonts w:ascii="Verdana" w:eastAsia="Calibri" w:hAnsi="Verdana" w:cstheme="minorHAnsi"/>
                <w:b/>
                <w:sz w:val="18"/>
                <w:szCs w:val="18"/>
              </w:rPr>
              <w:t xml:space="preserve">, </w:t>
            </w:r>
            <w:r w:rsidRPr="00D84D52">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2CB5A67A" w:rsidR="00533FAA" w:rsidRPr="00587DAD" w:rsidRDefault="00547A1B" w:rsidP="00D84D52">
      <w:pPr>
        <w:rPr>
          <w:rFonts w:ascii="Verdana" w:hAnsi="Verdana"/>
          <w:b/>
          <w:bCs/>
          <w:sz w:val="18"/>
          <w:szCs w:val="18"/>
        </w:rPr>
      </w:pPr>
      <w:r w:rsidRPr="00DC0077">
        <w:rPr>
          <w:rFonts w:ascii="Verdana" w:hAnsi="Verdana" w:cstheme="minorHAnsi"/>
          <w:sz w:val="18"/>
          <w:szCs w:val="18"/>
          <w:lang w:eastAsia="pl-PL"/>
        </w:rPr>
        <w:t>W związku z Ofertą Wykonawcy złożoną</w:t>
      </w:r>
      <w:r w:rsidR="00533FAA" w:rsidRPr="00DC0077">
        <w:rPr>
          <w:rFonts w:ascii="Verdana" w:hAnsi="Verdana" w:cstheme="minorHAnsi"/>
          <w:sz w:val="18"/>
          <w:szCs w:val="18"/>
          <w:lang w:eastAsia="pl-PL"/>
        </w:rPr>
        <w:t xml:space="preserve"> w postępowaniu zakupowym </w:t>
      </w:r>
      <w:r w:rsidR="00083B81" w:rsidRPr="00DC0077">
        <w:rPr>
          <w:rFonts w:ascii="Verdana" w:hAnsi="Verdana" w:cstheme="minorHAnsi"/>
          <w:sz w:val="18"/>
          <w:szCs w:val="18"/>
          <w:lang w:eastAsia="pl-PL"/>
        </w:rPr>
        <w:br/>
      </w:r>
      <w:r w:rsidR="00533FAA" w:rsidRPr="00DC0077">
        <w:rPr>
          <w:rFonts w:ascii="Verdana" w:hAnsi="Verdana" w:cstheme="minorHAnsi"/>
          <w:sz w:val="18"/>
          <w:szCs w:val="18"/>
          <w:lang w:eastAsia="pl-PL"/>
        </w:rPr>
        <w:t xml:space="preserve">nr </w:t>
      </w:r>
      <w:r w:rsidR="00D84D52" w:rsidRPr="00DC0077">
        <w:rPr>
          <w:rFonts w:ascii="Verdana" w:hAnsi="Verdana" w:cstheme="minorHAnsi"/>
          <w:b/>
          <w:sz w:val="18"/>
          <w:szCs w:val="18"/>
          <w:lang w:eastAsia="pl-PL"/>
        </w:rPr>
        <w:t>POST/DYS/OZ/GZ/0</w:t>
      </w:r>
      <w:r w:rsidR="00DC0077" w:rsidRPr="00DC0077">
        <w:rPr>
          <w:rFonts w:ascii="Verdana" w:hAnsi="Verdana" w:cstheme="minorHAnsi"/>
          <w:b/>
          <w:sz w:val="18"/>
          <w:szCs w:val="18"/>
          <w:lang w:eastAsia="pl-PL"/>
        </w:rPr>
        <w:t>1</w:t>
      </w:r>
      <w:r w:rsidR="00E008B2">
        <w:rPr>
          <w:rFonts w:ascii="Verdana" w:hAnsi="Verdana" w:cstheme="minorHAnsi"/>
          <w:b/>
          <w:sz w:val="18"/>
          <w:szCs w:val="18"/>
          <w:lang w:eastAsia="pl-PL"/>
        </w:rPr>
        <w:t>560</w:t>
      </w:r>
      <w:r w:rsidR="00D84D52" w:rsidRPr="00DC0077">
        <w:rPr>
          <w:rFonts w:ascii="Verdana" w:hAnsi="Verdana" w:cstheme="minorHAnsi"/>
          <w:b/>
          <w:sz w:val="18"/>
          <w:szCs w:val="18"/>
          <w:lang w:eastAsia="pl-PL"/>
        </w:rPr>
        <w:t>/2026</w:t>
      </w:r>
      <w:r w:rsidR="00653154" w:rsidRPr="00DC0077">
        <w:rPr>
          <w:rFonts w:ascii="Verdana" w:hAnsi="Verdana" w:cstheme="minorHAnsi"/>
          <w:b/>
          <w:sz w:val="18"/>
          <w:szCs w:val="18"/>
          <w:lang w:eastAsia="pl-PL"/>
        </w:rPr>
        <w:t xml:space="preserve">, </w:t>
      </w:r>
      <w:r w:rsidR="00533FAA" w:rsidRPr="00DC0077">
        <w:rPr>
          <w:rFonts w:ascii="Verdana" w:hAnsi="Verdana" w:cstheme="minorHAnsi"/>
          <w:sz w:val="18"/>
          <w:szCs w:val="18"/>
          <w:lang w:eastAsia="pl-PL"/>
        </w:rPr>
        <w:t xml:space="preserve">prowadzonym w trybie przetargu nieograniczonego </w:t>
      </w:r>
      <w:r w:rsidR="00DC0077">
        <w:rPr>
          <w:rFonts w:ascii="Verdana" w:hAnsi="Verdana" w:cstheme="minorHAnsi"/>
          <w:sz w:val="18"/>
          <w:szCs w:val="18"/>
          <w:lang w:eastAsia="pl-PL"/>
        </w:rPr>
        <w:br/>
      </w:r>
      <w:r w:rsidR="00EF1BBE" w:rsidRPr="00DC0077">
        <w:rPr>
          <w:rFonts w:ascii="Verdana" w:hAnsi="Verdana" w:cstheme="minorHAnsi"/>
          <w:sz w:val="18"/>
          <w:szCs w:val="18"/>
          <w:lang w:eastAsia="pl-PL"/>
        </w:rPr>
        <w:t>pn</w:t>
      </w:r>
      <w:r w:rsidR="00F44EB8" w:rsidRPr="00DC0077">
        <w:rPr>
          <w:rFonts w:ascii="Verdana" w:hAnsi="Verdana" w:cstheme="minorHAnsi"/>
          <w:sz w:val="18"/>
          <w:szCs w:val="18"/>
          <w:lang w:eastAsia="pl-PL"/>
        </w:rPr>
        <w:t>.</w:t>
      </w:r>
      <w:r w:rsidR="004D5BBC" w:rsidRPr="00DC0077">
        <w:rPr>
          <w:rFonts w:ascii="Verdana" w:hAnsi="Verdana"/>
          <w:sz w:val="18"/>
          <w:szCs w:val="18"/>
        </w:rPr>
        <w:t xml:space="preserve"> </w:t>
      </w:r>
      <w:r w:rsidR="00E008B2" w:rsidRPr="00E008B2">
        <w:rPr>
          <w:rFonts w:ascii="Verdana" w:hAnsi="Verdana"/>
          <w:b/>
          <w:bCs/>
          <w:sz w:val="18"/>
          <w:szCs w:val="18"/>
        </w:rPr>
        <w:t>Roboty budowlane elektroenergetyczne na ternie RE Chełm: 1) Busówno</w:t>
      </w:r>
      <w:r w:rsidR="00E008B2">
        <w:rPr>
          <w:rFonts w:ascii="Verdana" w:hAnsi="Verdana"/>
          <w:b/>
          <w:bCs/>
          <w:sz w:val="18"/>
          <w:szCs w:val="18"/>
        </w:rPr>
        <w:t>,</w:t>
      </w:r>
      <w:r w:rsidR="00E008B2" w:rsidRPr="00E008B2">
        <w:rPr>
          <w:rFonts w:ascii="Verdana" w:hAnsi="Verdana"/>
          <w:b/>
          <w:bCs/>
          <w:sz w:val="18"/>
          <w:szCs w:val="18"/>
        </w:rPr>
        <w:t xml:space="preserve"> 2) Siedliszcze.</w:t>
      </w:r>
      <w:r w:rsidR="00DB448D" w:rsidRPr="00DC0077">
        <w:rPr>
          <w:rFonts w:ascii="Verdana" w:hAnsi="Verdana"/>
          <w:b/>
          <w:bCs/>
          <w:sz w:val="18"/>
          <w:szCs w:val="18"/>
        </w:rPr>
        <w:t xml:space="preserve">, </w:t>
      </w:r>
      <w:r w:rsidR="00533FAA" w:rsidRPr="00DC0077">
        <w:rPr>
          <w:rFonts w:ascii="Verdana" w:hAnsi="Verdana" w:cstheme="minorHAnsi"/>
          <w:sz w:val="18"/>
          <w:szCs w:val="18"/>
          <w:lang w:eastAsia="pl-PL"/>
        </w:rPr>
        <w:t>niżej</w:t>
      </w:r>
      <w:r w:rsidRPr="00DC0077">
        <w:rPr>
          <w:rFonts w:ascii="Verdana" w:hAnsi="Verdana" w:cstheme="minorHAnsi"/>
          <w:sz w:val="18"/>
          <w:szCs w:val="18"/>
          <w:lang w:eastAsia="pl-PL"/>
        </w:rPr>
        <w:t xml:space="preserve"> wskazujemy informacje dotyczące zapewnienia gwarancji bezpieczeństwa przetwarzania</w:t>
      </w:r>
      <w:r w:rsidR="002B3C41" w:rsidRPr="00DC0077">
        <w:rPr>
          <w:rFonts w:ascii="Verdana" w:hAnsi="Verdana" w:cstheme="minorHAnsi"/>
          <w:sz w:val="18"/>
          <w:szCs w:val="18"/>
          <w:lang w:eastAsia="pl-PL"/>
        </w:rPr>
        <w:t xml:space="preserve"> danych osobowych</w:t>
      </w:r>
      <w:r w:rsidR="00301BDD" w:rsidRPr="00DC0077">
        <w:rPr>
          <w:rFonts w:ascii="Verdana" w:hAnsi="Verdana" w:cstheme="minorHAnsi"/>
          <w:sz w:val="18"/>
          <w:szCs w:val="18"/>
          <w:lang w:eastAsia="pl-PL"/>
        </w:rPr>
        <w:t>.</w:t>
      </w:r>
    </w:p>
    <w:p w14:paraId="41C35A4A" w14:textId="77777777" w:rsidR="00D84D52" w:rsidRPr="00D84D52" w:rsidRDefault="00D84D52" w:rsidP="00D84D52">
      <w:pPr>
        <w:rPr>
          <w:rFonts w:ascii="Verdana" w:hAnsi="Verdana" w:cstheme="minorHAnsi"/>
          <w:b/>
          <w:sz w:val="18"/>
          <w:szCs w:val="18"/>
          <w:lang w:eastAsia="pl-PL"/>
        </w:rPr>
      </w:pP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4906ABCF" w14:textId="74B292E2" w:rsidR="00D84D52" w:rsidRPr="00D84D52" w:rsidRDefault="00187229" w:rsidP="00D84D52">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3AA99E65" w:rsidR="00187229" w:rsidRDefault="00D84D52" w:rsidP="00D84D52">
          <w:pPr>
            <w:suppressAutoHyphens/>
            <w:ind w:right="187"/>
            <w:rPr>
              <w:rFonts w:asciiTheme="majorHAnsi" w:hAnsiTheme="majorHAnsi"/>
              <w:color w:val="000000" w:themeColor="text1"/>
              <w:sz w:val="14"/>
              <w:szCs w:val="18"/>
              <w:lang w:eastAsia="pl-PL"/>
            </w:rPr>
          </w:pPr>
          <w:r w:rsidRPr="00D84D52">
            <w:rPr>
              <w:rFonts w:asciiTheme="minorHAnsi" w:hAnsiTheme="minorHAnsi"/>
              <w:color w:val="000000" w:themeColor="text1"/>
              <w:sz w:val="14"/>
              <w:szCs w:val="18"/>
              <w:lang w:eastAsia="pl-PL"/>
            </w:rPr>
            <w:t>POST/DYS/OZ/GZ/0</w:t>
          </w:r>
          <w:r w:rsidR="00DC0077">
            <w:rPr>
              <w:rFonts w:asciiTheme="minorHAnsi" w:hAnsiTheme="minorHAnsi"/>
              <w:color w:val="000000" w:themeColor="text1"/>
              <w:sz w:val="14"/>
              <w:szCs w:val="18"/>
              <w:lang w:eastAsia="pl-PL"/>
            </w:rPr>
            <w:t>1</w:t>
          </w:r>
          <w:r w:rsidR="00E008B2">
            <w:rPr>
              <w:rFonts w:asciiTheme="minorHAnsi" w:hAnsiTheme="minorHAnsi"/>
              <w:color w:val="000000" w:themeColor="text1"/>
              <w:sz w:val="14"/>
              <w:szCs w:val="18"/>
              <w:lang w:eastAsia="pl-PL"/>
            </w:rPr>
            <w:t>560</w:t>
          </w:r>
          <w:r w:rsidRPr="00D84D52">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04"/>
    <w:rsid w:val="0012465E"/>
    <w:rsid w:val="0012511B"/>
    <w:rsid w:val="001270AE"/>
    <w:rsid w:val="00130104"/>
    <w:rsid w:val="00131A23"/>
    <w:rsid w:val="001324E6"/>
    <w:rsid w:val="001325C6"/>
    <w:rsid w:val="00133589"/>
    <w:rsid w:val="001355C1"/>
    <w:rsid w:val="00135BEC"/>
    <w:rsid w:val="00137254"/>
    <w:rsid w:val="001402AB"/>
    <w:rsid w:val="001407D1"/>
    <w:rsid w:val="00142EEB"/>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9D4"/>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207"/>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B9C"/>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20B7"/>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46F5"/>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87DAD"/>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0126"/>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3F84"/>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C7EDB"/>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6ED1"/>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14D"/>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4FA"/>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B26"/>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4D52"/>
    <w:rsid w:val="00D8519B"/>
    <w:rsid w:val="00D86054"/>
    <w:rsid w:val="00D860E1"/>
    <w:rsid w:val="00D86300"/>
    <w:rsid w:val="00D86504"/>
    <w:rsid w:val="00D86ADA"/>
    <w:rsid w:val="00D86E71"/>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0BAD"/>
    <w:rsid w:val="00DB196C"/>
    <w:rsid w:val="00DB19A3"/>
    <w:rsid w:val="00DB27AE"/>
    <w:rsid w:val="00DB29B5"/>
    <w:rsid w:val="00DB3A64"/>
    <w:rsid w:val="00DB41E9"/>
    <w:rsid w:val="00DB4253"/>
    <w:rsid w:val="00DB448D"/>
    <w:rsid w:val="00DB4991"/>
    <w:rsid w:val="00DB550F"/>
    <w:rsid w:val="00DB5B6D"/>
    <w:rsid w:val="00DB7B88"/>
    <w:rsid w:val="00DC0077"/>
    <w:rsid w:val="00DC051A"/>
    <w:rsid w:val="00DC0FD4"/>
    <w:rsid w:val="00DC15C7"/>
    <w:rsid w:val="00DC251C"/>
    <w:rsid w:val="00DC3AD4"/>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8B2"/>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8614D"/>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6E70"/>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3D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A8B"/>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744528">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483</Words>
  <Characters>2898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48</cp:revision>
  <cp:lastPrinted>2021-02-26T13:14:00Z</cp:lastPrinted>
  <dcterms:created xsi:type="dcterms:W3CDTF">2025-06-13T09:39:00Z</dcterms:created>
  <dcterms:modified xsi:type="dcterms:W3CDTF">2026-04-27T09:08:00Z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2026-04-16T12:56:53Z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aa5417c1-2b96-4243-961c-69886944234f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